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1B149E" w:rsidRPr="00943BA8" w14:paraId="74337A1A" w14:textId="77777777" w:rsidTr="001B149E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6638" w14:textId="49C40F50" w:rsidR="001B149E" w:rsidRPr="00E26BE8" w:rsidRDefault="00EF68C7" w:rsidP="006E7A0E">
            <w:pPr>
              <w:pStyle w:val="ab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206D" w14:textId="7E32C3D4" w:rsidR="001B149E" w:rsidRPr="000C3339" w:rsidRDefault="0002639D" w:rsidP="006E7A0E">
            <w:pPr>
              <w:pStyle w:val="ab"/>
              <w:jc w:val="both"/>
            </w:pPr>
            <w:r>
              <w:t>Бумага фильтровальная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C446" w14:textId="555FDC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Бумага фильтровальная</w:t>
            </w:r>
            <w:r w:rsidRPr="00ED6607">
              <w:rPr>
                <w:rFonts w:ascii="Arial" w:eastAsia="Times New Roman" w:hAnsi="Arial" w:cs="Arial"/>
                <w:kern w:val="0"/>
                <w:sz w:val="16"/>
                <w:szCs w:val="16"/>
                <w:lang w:eastAsia="ru-RU" w:bidi="ar-SA"/>
              </w:rPr>
              <w:t xml:space="preserve"> </w:t>
            </w:r>
            <w:r w:rsidRPr="00ED6607">
              <w:rPr>
                <w:rFonts w:ascii="Times New Roman" w:hAnsi="Times New Roman" w:cs="Times New Roman"/>
                <w:sz w:val="22"/>
                <w:szCs w:val="22"/>
              </w:rPr>
              <w:t>LLG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пачке 100 шт. (по образцу)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80A1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0319C6A5" w:rsidR="001B149E" w:rsidRDefault="00EF68C7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05E90832" w:rsidR="001B149E" w:rsidRPr="001B149E" w:rsidRDefault="00EF68C7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6B890C77" w:rsidR="001B149E" w:rsidRDefault="00EF68C7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4F306B4B" w:rsidR="001B149E" w:rsidRDefault="00EF68C7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28585382" w:rsidR="001B149E" w:rsidRPr="0081779B" w:rsidRDefault="00EF68C7" w:rsidP="00247D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Май 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3308C08E" w:rsidR="001B149E" w:rsidRDefault="00EF68C7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008C0DC1" w:rsidR="001B149E" w:rsidRPr="0081779B" w:rsidRDefault="00EF68C7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2A05DEC0" w:rsidR="001B149E" w:rsidRDefault="00EF68C7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64FA6078" w:rsidR="001B149E" w:rsidRDefault="00EF68C7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74976E37" w:rsidR="001B149E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3E3EDF89" w14:textId="5F886848" w:rsidR="00395D05" w:rsidRPr="00D952E7" w:rsidRDefault="0007525B" w:rsidP="00EF68C7">
      <w:pPr>
        <w:ind w:left="-426"/>
        <w:rPr>
          <w:b/>
          <w:i/>
        </w:rPr>
      </w:pPr>
      <w:r>
        <w:rPr>
          <w:b/>
          <w:i/>
        </w:rPr>
        <w:t xml:space="preserve">       </w:t>
      </w:r>
    </w:p>
    <w:sectPr w:rsidR="00395D05" w:rsidRPr="00D952E7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639D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17D2A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EF68C7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47</cp:revision>
  <cp:lastPrinted>2018-03-13T06:03:00Z</cp:lastPrinted>
  <dcterms:created xsi:type="dcterms:W3CDTF">2017-06-06T09:50:00Z</dcterms:created>
  <dcterms:modified xsi:type="dcterms:W3CDTF">2018-05-25T02:44:00Z</dcterms:modified>
</cp:coreProperties>
</file>